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F5B4" w14:textId="0B58722C" w:rsidR="001A3710" w:rsidRDefault="001A3710" w:rsidP="00EF381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III – MODELO DE DECLARAÇÃO GLOBAL</w:t>
      </w:r>
    </w:p>
    <w:p w14:paraId="5B20ABDE" w14:textId="77777777" w:rsidR="00EF381B" w:rsidRPr="00482FF2" w:rsidRDefault="00EF381B" w:rsidP="00EF381B">
      <w:pPr>
        <w:spacing w:line="360" w:lineRule="auto"/>
        <w:jc w:val="center"/>
        <w:rPr>
          <w:b/>
          <w:bCs/>
          <w:sz w:val="22"/>
          <w:szCs w:val="22"/>
        </w:rPr>
      </w:pPr>
    </w:p>
    <w:p w14:paraId="68AD0E8E" w14:textId="77777777" w:rsidR="001E5582" w:rsidRPr="001E5582" w:rsidRDefault="001E5582" w:rsidP="001E5582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1E5582">
        <w:rPr>
          <w:b/>
          <w:bCs/>
          <w:sz w:val="22"/>
          <w:szCs w:val="22"/>
        </w:rPr>
        <w:t>CONCORRÊNCIA ELETRÔNICA Nº 003/2024</w:t>
      </w:r>
    </w:p>
    <w:p w14:paraId="52145D30" w14:textId="77777777" w:rsidR="001E5582" w:rsidRPr="001E5582" w:rsidRDefault="001E5582" w:rsidP="001E5582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1E5582">
        <w:rPr>
          <w:b/>
          <w:bCs/>
          <w:sz w:val="22"/>
          <w:szCs w:val="22"/>
        </w:rPr>
        <w:t>Processo Licitatório n° 024/2024</w:t>
      </w:r>
    </w:p>
    <w:p w14:paraId="4BA5A381" w14:textId="77777777" w:rsidR="00814C93" w:rsidRPr="00482FF2" w:rsidRDefault="00814C93" w:rsidP="00EF381B">
      <w:pPr>
        <w:spacing w:line="360" w:lineRule="auto"/>
        <w:jc w:val="center"/>
        <w:rPr>
          <w:sz w:val="22"/>
          <w:szCs w:val="22"/>
        </w:rPr>
      </w:pPr>
      <w:bookmarkStart w:id="1" w:name="_GoBack"/>
      <w:bookmarkEnd w:id="0"/>
      <w:bookmarkEnd w:id="1"/>
    </w:p>
    <w:p w14:paraId="684B1AD1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 empresa....................................., inscrita no CNPJ .........................................., por </w:t>
      </w:r>
      <w:r w:rsidR="00643D88" w:rsidRPr="00482FF2">
        <w:rPr>
          <w:sz w:val="22"/>
          <w:szCs w:val="22"/>
        </w:rPr>
        <w:t>intermédio</w:t>
      </w:r>
      <w:r w:rsidRPr="00482FF2">
        <w:rPr>
          <w:sz w:val="22"/>
          <w:szCs w:val="22"/>
        </w:rPr>
        <w:t xml:space="preserve"> de seu representante legal o(a) </w:t>
      </w:r>
      <w:proofErr w:type="spellStart"/>
      <w:r w:rsidRPr="00482FF2">
        <w:rPr>
          <w:sz w:val="22"/>
          <w:szCs w:val="22"/>
        </w:rPr>
        <w:t>Sr</w:t>
      </w:r>
      <w:proofErr w:type="spellEnd"/>
      <w:r w:rsidRPr="00482FF2">
        <w:rPr>
          <w:sz w:val="22"/>
          <w:szCs w:val="22"/>
        </w:rPr>
        <w:t xml:space="preserve">(a) ......................................................., DECLARA: </w:t>
      </w:r>
    </w:p>
    <w:p w14:paraId="2450AD3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46115F3C" w14:textId="0BCA3F0C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a) sob as penas da Lei em cumprimento ao disposto no inciso XXXIII, do art. 7</w:t>
      </w:r>
      <w:r w:rsidR="00D515B3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República</w:t>
      </w:r>
      <w:r w:rsidRPr="00482FF2">
        <w:rPr>
          <w:sz w:val="22"/>
          <w:szCs w:val="22"/>
        </w:rPr>
        <w:t xml:space="preserve">, que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dezoito anos em trabalho noturno, perigoso ou insalubre 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dezesseis anos</w:t>
      </w:r>
      <w:r w:rsidR="00393BA0">
        <w:rPr>
          <w:sz w:val="22"/>
          <w:szCs w:val="22"/>
        </w:rPr>
        <w:t xml:space="preserve">, </w:t>
      </w:r>
      <w:r w:rsidR="009E017C">
        <w:rPr>
          <w:sz w:val="22"/>
          <w:szCs w:val="22"/>
        </w:rPr>
        <w:t xml:space="preserve">salvo na </w:t>
      </w:r>
      <w:r w:rsidR="009E017C" w:rsidRPr="009E017C">
        <w:rPr>
          <w:sz w:val="22"/>
          <w:szCs w:val="22"/>
        </w:rPr>
        <w:t>condição de aprendiz</w:t>
      </w:r>
      <w:r w:rsidRPr="00482FF2">
        <w:rPr>
          <w:sz w:val="22"/>
          <w:szCs w:val="22"/>
        </w:rPr>
        <w:t xml:space="preserve">. </w:t>
      </w:r>
    </w:p>
    <w:p w14:paraId="237F553E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fomos declarados </w:t>
      </w:r>
      <w:r w:rsidR="00643D88" w:rsidRPr="00482FF2">
        <w:rPr>
          <w:sz w:val="22"/>
          <w:szCs w:val="22"/>
        </w:rPr>
        <w:t>inidôneos</w:t>
      </w:r>
      <w:r w:rsidRPr="00482FF2">
        <w:rPr>
          <w:sz w:val="22"/>
          <w:szCs w:val="22"/>
        </w:rPr>
        <w:t xml:space="preserve"> para licitar ou contratar com o Poder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, em qualquer de suas esferas. </w:t>
      </w:r>
    </w:p>
    <w:p w14:paraId="66F5FA32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que atenderá as </w:t>
      </w:r>
      <w:r w:rsidR="00315AA6" w:rsidRPr="00482FF2">
        <w:rPr>
          <w:sz w:val="22"/>
          <w:szCs w:val="22"/>
        </w:rPr>
        <w:t>determinações</w:t>
      </w:r>
      <w:r w:rsidRPr="00482FF2">
        <w:rPr>
          <w:sz w:val="22"/>
          <w:szCs w:val="22"/>
        </w:rPr>
        <w:t xml:space="preserve"> dos </w:t>
      </w:r>
      <w:r w:rsidR="00315AA6" w:rsidRPr="00482FF2">
        <w:rPr>
          <w:sz w:val="22"/>
          <w:szCs w:val="22"/>
        </w:rPr>
        <w:t>órgãos</w:t>
      </w:r>
      <w:r w:rsidRPr="00482FF2">
        <w:rPr>
          <w:sz w:val="22"/>
          <w:szCs w:val="22"/>
        </w:rPr>
        <w:t xml:space="preserve"> fiscalizadores da prefeitura; </w:t>
      </w:r>
    </w:p>
    <w:p w14:paraId="058C45BB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que conhece e aceita o inteiro teor do instrumento </w:t>
      </w:r>
      <w:r w:rsidR="00315AA6" w:rsidRPr="00482FF2">
        <w:rPr>
          <w:sz w:val="22"/>
          <w:szCs w:val="22"/>
        </w:rPr>
        <w:t>convocatório</w:t>
      </w:r>
      <w:r w:rsidRPr="00482FF2">
        <w:rPr>
          <w:sz w:val="22"/>
          <w:szCs w:val="22"/>
        </w:rPr>
        <w:t xml:space="preserve">, ressalvando- se o direito recursal, bem como declara ter recebido todos os documentos e </w:t>
      </w:r>
      <w:r w:rsidR="00315AA6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necessárias</w:t>
      </w:r>
      <w:r w:rsidRPr="00482FF2">
        <w:rPr>
          <w:sz w:val="22"/>
          <w:szCs w:val="22"/>
        </w:rPr>
        <w:t xml:space="preserve"> ao cumprimento integral das </w:t>
      </w:r>
      <w:r w:rsidR="00315AA6" w:rsidRPr="00482FF2">
        <w:rPr>
          <w:sz w:val="22"/>
          <w:szCs w:val="22"/>
        </w:rPr>
        <w:t>obrigações</w:t>
      </w:r>
      <w:r w:rsidRPr="00482FF2">
        <w:rPr>
          <w:sz w:val="22"/>
          <w:szCs w:val="22"/>
        </w:rPr>
        <w:t xml:space="preserve">; </w:t>
      </w:r>
    </w:p>
    <w:p w14:paraId="715BCA2F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que </w:t>
      </w:r>
      <w:r w:rsidR="00315AA6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consta em sua diretoria nenhum </w:t>
      </w:r>
      <w:r w:rsidR="00315AA6" w:rsidRPr="00482FF2">
        <w:rPr>
          <w:sz w:val="22"/>
          <w:szCs w:val="22"/>
        </w:rPr>
        <w:t>funcionário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; </w:t>
      </w:r>
    </w:p>
    <w:p w14:paraId="6968503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f) INFORMA abaixo para otimizar a </w:t>
      </w:r>
      <w:r w:rsidR="00315AA6" w:rsidRPr="00482FF2">
        <w:rPr>
          <w:sz w:val="22"/>
          <w:szCs w:val="22"/>
        </w:rPr>
        <w:t>comunicação</w:t>
      </w:r>
      <w:r w:rsidRPr="00482FF2">
        <w:rPr>
          <w:sz w:val="22"/>
          <w:szCs w:val="22"/>
        </w:rPr>
        <w:t xml:space="preserve"> da empresa com a Prefeitura Municipal de Catuji/MG, a saber: </w:t>
      </w:r>
    </w:p>
    <w:p w14:paraId="61D9C0B7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79C326E9" w14:textId="77777777" w:rsidR="00F90E6B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Telefone(s):.......................... </w:t>
      </w:r>
    </w:p>
    <w:p w14:paraId="4EB8B134" w14:textId="77777777" w:rsidR="00F90E6B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E-mail (s): ............................ </w:t>
      </w:r>
    </w:p>
    <w:p w14:paraId="1E72FBC6" w14:textId="7292452E" w:rsidR="001A3710" w:rsidRPr="00482FF2" w:rsidRDefault="00F90E6B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Banco: ................................... </w:t>
      </w:r>
      <w:r w:rsidR="001A3710" w:rsidRPr="00482FF2">
        <w:rPr>
          <w:sz w:val="22"/>
          <w:szCs w:val="22"/>
        </w:rPr>
        <w:t xml:space="preserve">Conta </w:t>
      </w:r>
      <w:r w:rsidR="00396EA5" w:rsidRPr="00482FF2">
        <w:rPr>
          <w:sz w:val="22"/>
          <w:szCs w:val="22"/>
        </w:rPr>
        <w:t>Banc</w:t>
      </w:r>
      <w:r w:rsidR="00396EA5">
        <w:rPr>
          <w:sz w:val="22"/>
          <w:szCs w:val="22"/>
        </w:rPr>
        <w:t>á</w:t>
      </w:r>
      <w:r w:rsidR="00396EA5" w:rsidRPr="00482FF2">
        <w:rPr>
          <w:sz w:val="22"/>
          <w:szCs w:val="22"/>
        </w:rPr>
        <w:t>ria</w:t>
      </w:r>
      <w:r w:rsidR="001A3710" w:rsidRPr="00482FF2">
        <w:rPr>
          <w:sz w:val="22"/>
          <w:szCs w:val="22"/>
        </w:rPr>
        <w:t xml:space="preserve">: .................. </w:t>
      </w:r>
      <w:r w:rsidRPr="00482FF2">
        <w:rPr>
          <w:sz w:val="22"/>
          <w:szCs w:val="22"/>
        </w:rPr>
        <w:t xml:space="preserve"> </w:t>
      </w:r>
      <w:r w:rsidR="00396EA5" w:rsidRPr="00482FF2">
        <w:rPr>
          <w:sz w:val="22"/>
          <w:szCs w:val="22"/>
        </w:rPr>
        <w:t>Agência</w:t>
      </w:r>
      <w:r w:rsidR="001A3710" w:rsidRPr="00482FF2">
        <w:rPr>
          <w:sz w:val="22"/>
          <w:szCs w:val="22"/>
        </w:rPr>
        <w:t xml:space="preserve">:............. </w:t>
      </w:r>
    </w:p>
    <w:p w14:paraId="3C319347" w14:textId="77777777" w:rsidR="00F90E6B" w:rsidRPr="00482FF2" w:rsidRDefault="00F90E6B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Chave PIX da Empresa: .......................................................</w:t>
      </w:r>
    </w:p>
    <w:p w14:paraId="54EBD50C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7659076C" w14:textId="40DEF265" w:rsidR="001A3710" w:rsidRPr="00482FF2" w:rsidRDefault="001A3710" w:rsidP="00EF381B">
      <w:pPr>
        <w:spacing w:line="360" w:lineRule="auto"/>
        <w:jc w:val="both"/>
        <w:rPr>
          <w:i/>
          <w:sz w:val="22"/>
          <w:szCs w:val="22"/>
        </w:rPr>
      </w:pPr>
      <w:r w:rsidRPr="00482FF2">
        <w:rPr>
          <w:i/>
          <w:sz w:val="22"/>
          <w:szCs w:val="22"/>
        </w:rPr>
        <w:t xml:space="preserve">OBS: a </w:t>
      </w:r>
      <w:r w:rsidR="00396EA5" w:rsidRPr="00482FF2">
        <w:rPr>
          <w:i/>
          <w:sz w:val="22"/>
          <w:szCs w:val="22"/>
        </w:rPr>
        <w:t>agência</w:t>
      </w:r>
      <w:r w:rsidRPr="00482FF2">
        <w:rPr>
          <w:i/>
          <w:sz w:val="22"/>
          <w:szCs w:val="22"/>
        </w:rPr>
        <w:t xml:space="preserve"> e a conta </w:t>
      </w:r>
      <w:r w:rsidR="00396EA5" w:rsidRPr="00482FF2">
        <w:rPr>
          <w:i/>
          <w:sz w:val="22"/>
          <w:szCs w:val="22"/>
        </w:rPr>
        <w:t>bancária</w:t>
      </w:r>
      <w:r w:rsidRPr="00482FF2">
        <w:rPr>
          <w:i/>
          <w:sz w:val="22"/>
          <w:szCs w:val="22"/>
        </w:rPr>
        <w:t xml:space="preserve"> deve ser em nome da empresa e </w:t>
      </w:r>
      <w:r w:rsidR="00396EA5" w:rsidRPr="00482FF2">
        <w:rPr>
          <w:i/>
          <w:sz w:val="22"/>
          <w:szCs w:val="22"/>
        </w:rPr>
        <w:t>não</w:t>
      </w:r>
      <w:r w:rsidRPr="00482FF2">
        <w:rPr>
          <w:i/>
          <w:sz w:val="22"/>
          <w:szCs w:val="22"/>
        </w:rPr>
        <w:t xml:space="preserve"> de terceiros. </w:t>
      </w:r>
    </w:p>
    <w:p w14:paraId="507EA0CF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24EC18AA" w14:textId="53EAF14B" w:rsidR="001A3710" w:rsidRPr="00482FF2" w:rsidRDefault="00EF381B" w:rsidP="00EF381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107B0814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p w14:paraId="033A2C25" w14:textId="77777777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EMPRESA </w:t>
      </w:r>
    </w:p>
    <w:p w14:paraId="69BC440E" w14:textId="51BB3772" w:rsidR="001A3710" w:rsidRPr="00482FF2" w:rsidRDefault="001A3710" w:rsidP="00EF381B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3CBB474D">
          <wp:simplePos x="0" y="0"/>
          <wp:positionH relativeFrom="margin">
            <wp:posOffset>-1120775</wp:posOffset>
          </wp:positionH>
          <wp:positionV relativeFrom="margin">
            <wp:posOffset>8830073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1E5582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517A067">
          <wp:simplePos x="0" y="0"/>
          <wp:positionH relativeFrom="margin">
            <wp:posOffset>-1158240</wp:posOffset>
          </wp:positionH>
          <wp:positionV relativeFrom="margin">
            <wp:posOffset>-1210756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E5582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1E5582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582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96EA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A4ABE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3839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381B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2846-3DBA-42DA-87DB-E5E8F8CB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2024-05-20T11:16:00Z</dcterms:created>
  <dcterms:modified xsi:type="dcterms:W3CDTF">2024-06-03T15:21:00Z</dcterms:modified>
</cp:coreProperties>
</file>